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1A9BF" w14:textId="77777777" w:rsidR="00165E9C" w:rsidRPr="00B85A94" w:rsidRDefault="00165E9C" w:rsidP="00165E9C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>IZJAVA O UDELEŽBI PRAVNIH IN FIZIČNIH OSEB PRI PONUDNIKU</w:t>
      </w:r>
    </w:p>
    <w:p w14:paraId="2C79DD41" w14:textId="77777777" w:rsidR="00165E9C" w:rsidRPr="00B85A94" w:rsidRDefault="00165E9C" w:rsidP="00165E9C">
      <w:pPr>
        <w:rPr>
          <w:rFonts w:ascii="Arial" w:hAnsi="Arial" w:cs="Arial"/>
        </w:rPr>
      </w:pPr>
    </w:p>
    <w:p w14:paraId="5A29CA6C" w14:textId="77777777" w:rsidR="00165E9C" w:rsidRPr="00191FA7" w:rsidRDefault="00165E9C" w:rsidP="00165E9C">
      <w:pPr>
        <w:rPr>
          <w:rFonts w:ascii="Arial" w:hAnsi="Arial" w:cs="Arial"/>
          <w:sz w:val="22"/>
          <w:szCs w:val="22"/>
        </w:rPr>
      </w:pPr>
    </w:p>
    <w:p w14:paraId="104779D6" w14:textId="5A453033" w:rsidR="00446F84" w:rsidRDefault="00446F84" w:rsidP="00446F84">
      <w:pPr>
        <w:jc w:val="both"/>
        <w:rPr>
          <w:rFonts w:ascii="Arial" w:hAnsi="Arial" w:cs="Arial"/>
          <w:sz w:val="22"/>
          <w:szCs w:val="22"/>
        </w:rPr>
      </w:pPr>
      <w:r w:rsidRPr="0001299D">
        <w:rPr>
          <w:rFonts w:ascii="Arial" w:hAnsi="Arial" w:cs="Arial"/>
          <w:sz w:val="22"/>
          <w:szCs w:val="22"/>
        </w:rPr>
        <w:t xml:space="preserve">Organ </w:t>
      </w:r>
      <w:r>
        <w:rPr>
          <w:rFonts w:ascii="Arial" w:hAnsi="Arial" w:cs="Arial"/>
          <w:sz w:val="22"/>
          <w:szCs w:val="22"/>
        </w:rPr>
        <w:t xml:space="preserve">(naročnik) </w:t>
      </w:r>
      <w:r w:rsidRPr="0001299D">
        <w:rPr>
          <w:rFonts w:ascii="Arial" w:hAnsi="Arial" w:cs="Arial"/>
          <w:sz w:val="22"/>
          <w:szCs w:val="22"/>
        </w:rPr>
        <w:t>ali organizacija javnega sektorja, ki je zavezana postopke javnega naročanja voditi skladno s predpisi, ki urejajo javno naročanje,</w:t>
      </w:r>
      <w:r w:rsidRPr="00191FA7">
        <w:rPr>
          <w:rFonts w:ascii="Arial" w:hAnsi="Arial" w:cs="Arial"/>
          <w:sz w:val="22"/>
          <w:szCs w:val="22"/>
        </w:rPr>
        <w:t xml:space="preserve"> je dolžan</w:t>
      </w:r>
      <w:r w:rsidR="00202F13">
        <w:rPr>
          <w:rFonts w:ascii="Arial" w:hAnsi="Arial" w:cs="Arial"/>
          <w:sz w:val="22"/>
          <w:szCs w:val="22"/>
        </w:rPr>
        <w:t>,</w:t>
      </w:r>
      <w:r w:rsidRPr="00191FA7">
        <w:rPr>
          <w:rFonts w:ascii="Arial" w:hAnsi="Arial" w:cs="Arial"/>
          <w:sz w:val="22"/>
          <w:szCs w:val="22"/>
        </w:rPr>
        <w:t xml:space="preserve"> zaradi </w:t>
      </w:r>
      <w:r>
        <w:rPr>
          <w:rFonts w:ascii="Arial" w:hAnsi="Arial" w:cs="Arial"/>
          <w:sz w:val="22"/>
          <w:szCs w:val="22"/>
        </w:rPr>
        <w:t xml:space="preserve">zagotovitve </w:t>
      </w:r>
      <w:r w:rsidRPr="00191FA7">
        <w:rPr>
          <w:rFonts w:ascii="Arial" w:hAnsi="Arial" w:cs="Arial"/>
          <w:sz w:val="22"/>
          <w:szCs w:val="22"/>
        </w:rPr>
        <w:t xml:space="preserve">transparentnosti posla in preprečitve korupcijskih tveganj skladno </w:t>
      </w:r>
      <w:r>
        <w:rPr>
          <w:rFonts w:ascii="Arial" w:hAnsi="Arial" w:cs="Arial"/>
          <w:sz w:val="22"/>
          <w:szCs w:val="22"/>
        </w:rPr>
        <w:t xml:space="preserve">s </w:t>
      </w:r>
      <w:r w:rsidRPr="00191FA7">
        <w:rPr>
          <w:rFonts w:ascii="Arial" w:hAnsi="Arial" w:cs="Arial"/>
          <w:sz w:val="22"/>
          <w:szCs w:val="22"/>
        </w:rPr>
        <w:t xml:space="preserve">šestim odstavkom 14. člena </w:t>
      </w:r>
      <w:r w:rsidRPr="00543999">
        <w:rPr>
          <w:rFonts w:ascii="Arial" w:hAnsi="Arial" w:cs="Arial"/>
          <w:sz w:val="22"/>
          <w:szCs w:val="22"/>
        </w:rPr>
        <w:t>Zakon</w:t>
      </w:r>
      <w:r>
        <w:rPr>
          <w:rFonts w:ascii="Arial" w:hAnsi="Arial" w:cs="Arial"/>
          <w:sz w:val="22"/>
          <w:szCs w:val="22"/>
        </w:rPr>
        <w:t>a</w:t>
      </w:r>
      <w:r w:rsidRPr="00543999">
        <w:rPr>
          <w:rFonts w:ascii="Arial" w:hAnsi="Arial" w:cs="Arial"/>
          <w:sz w:val="22"/>
          <w:szCs w:val="22"/>
        </w:rPr>
        <w:t xml:space="preserve"> o integriteti in preprečevanju korupcije (Uradni list RS, št. </w:t>
      </w:r>
      <w:hyperlink r:id="rId7" w:tgtFrame="_blank" w:tooltip="Zakon o integriteti in preprečevanju korupcije (uradno prečiščeno besedilo)" w:history="1">
        <w:r w:rsidRPr="00543999">
          <w:rPr>
            <w:rFonts w:ascii="Arial" w:hAnsi="Arial" w:cs="Arial"/>
            <w:sz w:val="22"/>
            <w:szCs w:val="22"/>
          </w:rPr>
          <w:t>69/11</w:t>
        </w:r>
      </w:hyperlink>
      <w:r w:rsidRPr="00543999">
        <w:rPr>
          <w:rFonts w:ascii="Arial" w:hAnsi="Arial" w:cs="Arial"/>
          <w:sz w:val="22"/>
          <w:szCs w:val="22"/>
        </w:rPr>
        <w:t xml:space="preserve"> – uradno prečiščeno besedilo)</w:t>
      </w:r>
      <w:r w:rsidRPr="00191FA7">
        <w:rPr>
          <w:rFonts w:ascii="Arial" w:hAnsi="Arial" w:cs="Arial"/>
          <w:sz w:val="22"/>
          <w:szCs w:val="22"/>
        </w:rPr>
        <w:t xml:space="preserve"> </w:t>
      </w:r>
      <w:r w:rsidRPr="00543999">
        <w:rPr>
          <w:rFonts w:ascii="Arial" w:hAnsi="Arial" w:cs="Arial"/>
          <w:sz w:val="22"/>
          <w:szCs w:val="22"/>
        </w:rPr>
        <w:t>pred sklenitvijo pogodbe v vrednosti nad 10.000 eurov brez DDV</w:t>
      </w:r>
      <w:r w:rsidR="00202F13">
        <w:rPr>
          <w:rFonts w:ascii="Arial" w:hAnsi="Arial" w:cs="Arial"/>
          <w:sz w:val="22"/>
          <w:szCs w:val="22"/>
        </w:rPr>
        <w:t>,</w:t>
      </w:r>
      <w:r w:rsidRPr="0054399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od ponudnika </w:t>
      </w:r>
      <w:r w:rsidRPr="00191FA7">
        <w:rPr>
          <w:rFonts w:ascii="Arial" w:hAnsi="Arial" w:cs="Arial"/>
          <w:sz w:val="22"/>
          <w:szCs w:val="22"/>
        </w:rPr>
        <w:t>pridobiti izjavo oz. podatke o udeležbi fizičnih in pravnih oseb v lastništvu ponudnika, vključno z udeležbo tihih družbenikov, ter o gospodarskih subjektih</w:t>
      </w:r>
      <w:r w:rsidR="00202F13">
        <w:rPr>
          <w:rFonts w:ascii="Arial" w:hAnsi="Arial" w:cs="Arial"/>
          <w:sz w:val="22"/>
          <w:szCs w:val="22"/>
        </w:rPr>
        <w:t>,</w:t>
      </w:r>
      <w:r w:rsidRPr="00191FA7">
        <w:rPr>
          <w:rFonts w:ascii="Arial" w:hAnsi="Arial" w:cs="Arial"/>
          <w:sz w:val="22"/>
          <w:szCs w:val="22"/>
        </w:rPr>
        <w:t xml:space="preserve"> za katere se glede na določbe zakona, ki ureja gospodarske družbe, šteje, da so povezane družbe s ponudnikom. </w:t>
      </w:r>
    </w:p>
    <w:p w14:paraId="2119D019" w14:textId="77777777" w:rsidR="00446F84" w:rsidRDefault="00446F84" w:rsidP="00446F84">
      <w:pPr>
        <w:jc w:val="both"/>
        <w:rPr>
          <w:rFonts w:ascii="Arial" w:hAnsi="Arial" w:cs="Arial"/>
          <w:sz w:val="22"/>
          <w:szCs w:val="22"/>
        </w:rPr>
      </w:pPr>
    </w:p>
    <w:p w14:paraId="76512240" w14:textId="77777777" w:rsidR="00446F84" w:rsidRPr="00191FA7" w:rsidRDefault="00446F84" w:rsidP="00446F8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To izjavo oz. podatke je naročnik dolžan na njeno zahtevo predložiti Komisiji za preprečevanje korupcije.</w:t>
      </w:r>
    </w:p>
    <w:p w14:paraId="219BE2EB" w14:textId="77777777" w:rsidR="00165E9C" w:rsidRPr="00191FA7" w:rsidRDefault="00165E9C" w:rsidP="00165E9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6956"/>
      </w:tblGrid>
      <w:tr w:rsidR="00165E9C" w:rsidRPr="00191FA7" w14:paraId="32BA6609" w14:textId="77777777" w:rsidTr="00165E9C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19F9" w14:textId="77777777" w:rsidR="00165E9C" w:rsidRPr="00191FA7" w:rsidRDefault="00165E9C" w:rsidP="00165E9C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165E9C" w:rsidRPr="00191FA7" w14:paraId="76D50685" w14:textId="77777777" w:rsidTr="007D5E90">
        <w:tc>
          <w:tcPr>
            <w:tcW w:w="184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E9356C" w14:textId="77777777" w:rsidR="00165E9C" w:rsidRPr="00191FA7" w:rsidRDefault="00165E9C" w:rsidP="00165E9C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807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B33506" w14:textId="77777777" w:rsidR="00165E9C" w:rsidRPr="00191FA7" w:rsidRDefault="00165E9C" w:rsidP="00165E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REPUBLIKA SLOVENIJA</w:t>
            </w:r>
          </w:p>
          <w:p w14:paraId="3A05D0EA" w14:textId="77777777" w:rsidR="00165E9C" w:rsidRPr="00191FA7" w:rsidRDefault="00165E9C" w:rsidP="00165E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Ministrstvo za zunanje zadeve</w:t>
            </w:r>
          </w:p>
          <w:p w14:paraId="0C2C8185" w14:textId="77777777" w:rsidR="00165E9C" w:rsidRPr="00191FA7" w:rsidRDefault="00165E9C" w:rsidP="00165E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Prešernova cesta 25</w:t>
            </w:r>
          </w:p>
          <w:p w14:paraId="22717CFF" w14:textId="77777777" w:rsidR="00165E9C" w:rsidRPr="00191FA7" w:rsidRDefault="00165E9C" w:rsidP="00165E9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1000 Ljubljana</w:t>
            </w:r>
          </w:p>
        </w:tc>
      </w:tr>
      <w:tr w:rsidR="001A0DD9" w:rsidRPr="00191FA7" w14:paraId="10CF2E72" w14:textId="77777777" w:rsidTr="00537714">
        <w:trPr>
          <w:trHeight w:val="319"/>
        </w:trPr>
        <w:tc>
          <w:tcPr>
            <w:tcW w:w="184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680BE2" w14:textId="77777777" w:rsidR="001A0DD9" w:rsidRPr="00191FA7" w:rsidRDefault="001A0DD9" w:rsidP="00165E9C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807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14:paraId="639CC8C6" w14:textId="73885DAA" w:rsidR="001A0DD9" w:rsidRPr="001A0DD9" w:rsidRDefault="006B0E77" w:rsidP="00843210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6B0E7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1</w:t>
            </w:r>
            <w:r w:rsidR="00843210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5</w:t>
            </w:r>
            <w:r w:rsidRPr="006B0E7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_22 JN MZZ</w:t>
            </w:r>
          </w:p>
        </w:tc>
      </w:tr>
      <w:tr w:rsidR="001A0DD9" w:rsidRPr="00191FA7" w14:paraId="1908DA6D" w14:textId="77777777" w:rsidTr="005377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8F12" w14:textId="77777777" w:rsidR="001A0DD9" w:rsidRPr="00191FA7" w:rsidRDefault="001A0DD9" w:rsidP="00165E9C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A690" w14:textId="520A8144" w:rsidR="001A0DD9" w:rsidRPr="001A0DD9" w:rsidRDefault="00843210" w:rsidP="00B55A8C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843210">
              <w:rPr>
                <w:rFonts w:ascii="Arial" w:hAnsi="Arial" w:cs="Arial"/>
                <w:sz w:val="22"/>
                <w:szCs w:val="22"/>
              </w:rPr>
              <w:t>Najem tehnične opreme in tehničnega osebja za izvedbo Blejskega strateškega foruma in sicer od 25. 8. do 30. 8. 2022</w:t>
            </w:r>
            <w:r w:rsidR="00585625">
              <w:rPr>
                <w:rFonts w:ascii="Arial" w:hAnsi="Arial" w:cs="Arial"/>
                <w:sz w:val="22"/>
                <w:szCs w:val="22"/>
              </w:rPr>
              <w:t xml:space="preserve"> po sklopih</w:t>
            </w:r>
            <w:bookmarkStart w:id="0" w:name="_GoBack"/>
            <w:bookmarkEnd w:id="0"/>
            <w:r w:rsidRPr="00843210">
              <w:rPr>
                <w:rFonts w:ascii="Arial" w:hAnsi="Arial" w:cs="Arial"/>
                <w:sz w:val="22"/>
                <w:szCs w:val="22"/>
              </w:rPr>
              <w:t xml:space="preserve"> ( začetek BSF 29</w:t>
            </w:r>
            <w:r w:rsidR="008459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43210">
              <w:rPr>
                <w:rFonts w:ascii="Arial" w:hAnsi="Arial" w:cs="Arial"/>
                <w:sz w:val="22"/>
                <w:szCs w:val="22"/>
              </w:rPr>
              <w:t>-</w:t>
            </w:r>
            <w:r w:rsidR="008459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43210">
              <w:rPr>
                <w:rFonts w:ascii="Arial" w:hAnsi="Arial" w:cs="Arial"/>
                <w:sz w:val="22"/>
                <w:szCs w:val="22"/>
              </w:rPr>
              <w:t>30.8. 2022)</w:t>
            </w:r>
            <w:r w:rsidR="009358F4">
              <w:rPr>
                <w:rFonts w:ascii="Arial" w:hAnsi="Arial" w:cs="Arial"/>
                <w:sz w:val="22"/>
                <w:szCs w:val="22"/>
              </w:rPr>
              <w:t xml:space="preserve"> po sklopih.</w:t>
            </w:r>
          </w:p>
        </w:tc>
      </w:tr>
      <w:tr w:rsidR="00165E9C" w:rsidRPr="00191FA7" w14:paraId="1BD12E53" w14:textId="77777777" w:rsidTr="00165E9C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4199" w14:textId="77777777" w:rsidR="00165E9C" w:rsidRPr="00191FA7" w:rsidRDefault="00165E9C" w:rsidP="00165E9C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165E9C" w:rsidRPr="00191FA7" w14:paraId="7F825F4F" w14:textId="77777777" w:rsidTr="00165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F248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7C9D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65E9C" w:rsidRPr="00191FA7" w14:paraId="20768726" w14:textId="77777777" w:rsidTr="00165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F5674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48A9D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65E9C" w:rsidRPr="00191FA7" w14:paraId="295AA5AF" w14:textId="77777777" w:rsidTr="00165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75AC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E4284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65E9C" w:rsidRPr="00191FA7" w14:paraId="0E533955" w14:textId="77777777" w:rsidTr="00165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FB5A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57D4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65E9C" w:rsidRPr="00191FA7" w14:paraId="7F6B4374" w14:textId="77777777" w:rsidTr="00165E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3923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C396" w14:textId="77777777" w:rsidR="00165E9C" w:rsidRPr="00191FA7" w:rsidRDefault="00165E9C" w:rsidP="00165E9C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107C3FB" w14:textId="77777777" w:rsidR="00165E9C" w:rsidRPr="00191FA7" w:rsidRDefault="00165E9C" w:rsidP="00165E9C">
      <w:pPr>
        <w:rPr>
          <w:rFonts w:ascii="Arial" w:hAnsi="Arial" w:cs="Arial"/>
          <w:sz w:val="22"/>
          <w:szCs w:val="22"/>
        </w:rPr>
      </w:pPr>
    </w:p>
    <w:p w14:paraId="3D5DE494" w14:textId="77777777" w:rsidR="00153C67" w:rsidRDefault="00153C67" w:rsidP="00165E9C">
      <w:pPr>
        <w:jc w:val="both"/>
        <w:rPr>
          <w:rFonts w:ascii="Arial" w:hAnsi="Arial" w:cs="Arial"/>
          <w:sz w:val="22"/>
          <w:szCs w:val="22"/>
        </w:rPr>
      </w:pPr>
    </w:p>
    <w:p w14:paraId="31F6645A" w14:textId="347D1365" w:rsidR="00165E9C" w:rsidRPr="00191FA7" w:rsidRDefault="00165E9C" w:rsidP="00165E9C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zastopnik izjavljam, da so pri lastništvu zgoraj navedenega ponudnika udeležene naslednje </w:t>
      </w:r>
      <w:r w:rsidRPr="00446F84">
        <w:rPr>
          <w:rFonts w:ascii="Arial" w:hAnsi="Arial" w:cs="Arial"/>
          <w:b/>
          <w:sz w:val="22"/>
          <w:szCs w:val="22"/>
        </w:rPr>
        <w:t>pravne osebe</w:t>
      </w:r>
      <w:r w:rsidRPr="00191FA7">
        <w:rPr>
          <w:rFonts w:ascii="Arial" w:hAnsi="Arial" w:cs="Arial"/>
          <w:sz w:val="22"/>
          <w:szCs w:val="22"/>
        </w:rPr>
        <w:t>:</w:t>
      </w:r>
    </w:p>
    <w:p w14:paraId="5474A750" w14:textId="77777777" w:rsidR="00165E9C" w:rsidRPr="00191FA7" w:rsidRDefault="00165E9C" w:rsidP="00165E9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018"/>
        <w:gridCol w:w="3032"/>
        <w:gridCol w:w="1697"/>
        <w:gridCol w:w="1222"/>
      </w:tblGrid>
      <w:tr w:rsidR="00165E9C" w:rsidRPr="00191FA7" w14:paraId="4E77B8FB" w14:textId="77777777" w:rsidTr="00165E9C">
        <w:trPr>
          <w:trHeight w:val="464"/>
        </w:trPr>
        <w:tc>
          <w:tcPr>
            <w:tcW w:w="553" w:type="dxa"/>
            <w:shd w:val="clear" w:color="auto" w:fill="auto"/>
            <w:vAlign w:val="center"/>
          </w:tcPr>
          <w:p w14:paraId="1A438101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Št.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2AB8CE25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Naziv: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0EC91F8F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Sedež:</w:t>
            </w:r>
          </w:p>
        </w:tc>
        <w:tc>
          <w:tcPr>
            <w:tcW w:w="1722" w:type="dxa"/>
          </w:tcPr>
          <w:p w14:paraId="54CC7AAD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38B34DC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Delež v %</w:t>
            </w:r>
          </w:p>
        </w:tc>
      </w:tr>
      <w:tr w:rsidR="00165E9C" w:rsidRPr="00191FA7" w14:paraId="17FD7EEF" w14:textId="77777777" w:rsidTr="00165E9C">
        <w:trPr>
          <w:trHeight w:val="401"/>
        </w:trPr>
        <w:tc>
          <w:tcPr>
            <w:tcW w:w="553" w:type="dxa"/>
            <w:shd w:val="clear" w:color="auto" w:fill="auto"/>
            <w:vAlign w:val="center"/>
          </w:tcPr>
          <w:p w14:paraId="620065F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44540347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660E9920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591554C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261AB8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080FA4B6" w14:textId="77777777" w:rsidTr="00165E9C">
        <w:trPr>
          <w:trHeight w:val="420"/>
        </w:trPr>
        <w:tc>
          <w:tcPr>
            <w:tcW w:w="553" w:type="dxa"/>
            <w:shd w:val="clear" w:color="auto" w:fill="auto"/>
            <w:vAlign w:val="center"/>
          </w:tcPr>
          <w:p w14:paraId="72FB4F18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2E16355E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250A357C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13B2A3D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7439DF5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665164BC" w14:textId="77777777" w:rsidTr="00165E9C">
        <w:trPr>
          <w:trHeight w:val="412"/>
        </w:trPr>
        <w:tc>
          <w:tcPr>
            <w:tcW w:w="553" w:type="dxa"/>
            <w:shd w:val="clear" w:color="auto" w:fill="auto"/>
            <w:vAlign w:val="center"/>
          </w:tcPr>
          <w:p w14:paraId="5B2E926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24B2C99E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79ED6A38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2410CC8C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383E769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5E90" w:rsidRPr="00191FA7" w14:paraId="2BE1CDF8" w14:textId="77777777" w:rsidTr="00165E9C">
        <w:trPr>
          <w:trHeight w:val="405"/>
        </w:trPr>
        <w:tc>
          <w:tcPr>
            <w:tcW w:w="553" w:type="dxa"/>
            <w:shd w:val="clear" w:color="auto" w:fill="auto"/>
            <w:vAlign w:val="center"/>
          </w:tcPr>
          <w:p w14:paraId="355ABE04" w14:textId="77777777" w:rsidR="007D5E90" w:rsidRPr="00191FA7" w:rsidRDefault="007D5E90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…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753862F6" w14:textId="77777777" w:rsidR="007D5E90" w:rsidRPr="00191FA7" w:rsidRDefault="007D5E90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0F396A76" w14:textId="77777777" w:rsidR="007D5E90" w:rsidRPr="00191FA7" w:rsidRDefault="007D5E90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28B5E458" w14:textId="77777777" w:rsidR="007D5E90" w:rsidRPr="00191FA7" w:rsidRDefault="007D5E90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505D5A3" w14:textId="77777777" w:rsidR="007D5E90" w:rsidRPr="00191FA7" w:rsidRDefault="007D5E90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A77152" w14:textId="77777777" w:rsidR="00446F84" w:rsidRDefault="00446F84" w:rsidP="00165E9C">
      <w:pPr>
        <w:jc w:val="both"/>
        <w:rPr>
          <w:rFonts w:ascii="Arial" w:hAnsi="Arial" w:cs="Arial"/>
          <w:sz w:val="22"/>
          <w:szCs w:val="22"/>
        </w:rPr>
      </w:pPr>
    </w:p>
    <w:p w14:paraId="02B3228C" w14:textId="77777777" w:rsidR="00165E9C" w:rsidRPr="00191FA7" w:rsidRDefault="00165E9C" w:rsidP="00165E9C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zastopnik izjavljam, da so pri lastništvu zgoraj navedenega ponudnika udeležene naslednje </w:t>
      </w:r>
      <w:r w:rsidRPr="00446F84">
        <w:rPr>
          <w:rFonts w:ascii="Arial" w:hAnsi="Arial" w:cs="Arial"/>
          <w:b/>
          <w:sz w:val="22"/>
          <w:szCs w:val="22"/>
        </w:rPr>
        <w:t>fizične osebe</w:t>
      </w:r>
      <w:r>
        <w:rPr>
          <w:rFonts w:ascii="Arial" w:hAnsi="Arial" w:cs="Arial"/>
          <w:sz w:val="22"/>
          <w:szCs w:val="22"/>
        </w:rPr>
        <w:t>:</w:t>
      </w:r>
    </w:p>
    <w:p w14:paraId="2D40FA7A" w14:textId="77777777" w:rsidR="00165E9C" w:rsidRPr="00191FA7" w:rsidRDefault="00165E9C" w:rsidP="00165E9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535"/>
        <w:gridCol w:w="2235"/>
        <w:gridCol w:w="3479"/>
        <w:gridCol w:w="1705"/>
      </w:tblGrid>
      <w:tr w:rsidR="00165E9C" w:rsidRPr="00191FA7" w14:paraId="4B84225A" w14:textId="77777777" w:rsidTr="00165E9C">
        <w:trPr>
          <w:trHeight w:val="543"/>
        </w:trPr>
        <w:tc>
          <w:tcPr>
            <w:tcW w:w="567" w:type="dxa"/>
            <w:shd w:val="clear" w:color="auto" w:fill="auto"/>
            <w:vAlign w:val="center"/>
          </w:tcPr>
          <w:p w14:paraId="30D5D4D8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Št.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5327A1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Ime: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241811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Priimek: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6BC1013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Naslov stalnega bivališča: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7C1A92E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Delež v %</w:t>
            </w:r>
          </w:p>
        </w:tc>
      </w:tr>
      <w:tr w:rsidR="00165E9C" w:rsidRPr="00191FA7" w14:paraId="0B920EB2" w14:textId="77777777" w:rsidTr="00165E9C">
        <w:trPr>
          <w:trHeight w:val="355"/>
        </w:trPr>
        <w:tc>
          <w:tcPr>
            <w:tcW w:w="567" w:type="dxa"/>
            <w:shd w:val="clear" w:color="auto" w:fill="auto"/>
            <w:vAlign w:val="center"/>
          </w:tcPr>
          <w:p w14:paraId="2726ABF7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9FF155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FFA121C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79599E7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413E3C09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4A10224F" w14:textId="77777777" w:rsidTr="00165E9C">
        <w:trPr>
          <w:trHeight w:val="417"/>
        </w:trPr>
        <w:tc>
          <w:tcPr>
            <w:tcW w:w="567" w:type="dxa"/>
            <w:shd w:val="clear" w:color="auto" w:fill="auto"/>
            <w:vAlign w:val="center"/>
          </w:tcPr>
          <w:p w14:paraId="7D4A8BF1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E78F1E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6A4165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45BB52E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0D42785C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2B604E5B" w14:textId="77777777" w:rsidTr="00165E9C">
        <w:trPr>
          <w:trHeight w:val="423"/>
        </w:trPr>
        <w:tc>
          <w:tcPr>
            <w:tcW w:w="567" w:type="dxa"/>
            <w:shd w:val="clear" w:color="auto" w:fill="auto"/>
            <w:vAlign w:val="center"/>
          </w:tcPr>
          <w:p w14:paraId="6801161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B8CDE4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BF6864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2147F85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776CFE2F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37FE6228" w14:textId="77777777" w:rsidTr="00165E9C">
        <w:trPr>
          <w:trHeight w:val="414"/>
        </w:trPr>
        <w:tc>
          <w:tcPr>
            <w:tcW w:w="567" w:type="dxa"/>
            <w:shd w:val="clear" w:color="auto" w:fill="auto"/>
            <w:vAlign w:val="center"/>
          </w:tcPr>
          <w:p w14:paraId="28AAC78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….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B4A6E2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F731214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C896B46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14:paraId="7EE52661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086961" w14:textId="77777777" w:rsidR="00165E9C" w:rsidRDefault="00165E9C" w:rsidP="00165E9C">
      <w:pPr>
        <w:jc w:val="both"/>
        <w:rPr>
          <w:rFonts w:ascii="Arial" w:hAnsi="Arial" w:cs="Arial"/>
          <w:sz w:val="22"/>
          <w:szCs w:val="22"/>
        </w:rPr>
      </w:pPr>
    </w:p>
    <w:p w14:paraId="47D96520" w14:textId="77777777" w:rsidR="00153C67" w:rsidRDefault="00153C67" w:rsidP="00165E9C">
      <w:pPr>
        <w:jc w:val="both"/>
        <w:rPr>
          <w:rFonts w:ascii="Arial" w:hAnsi="Arial" w:cs="Arial"/>
          <w:sz w:val="22"/>
          <w:szCs w:val="22"/>
        </w:rPr>
      </w:pPr>
    </w:p>
    <w:p w14:paraId="1EBF87B4" w14:textId="5616E844" w:rsidR="00165E9C" w:rsidRDefault="00165E9C" w:rsidP="00165E9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Spodaj podpisani zakoniti zastopnik izjavljam, da so z zgoraj navedenim ponudnikom povezani naslednji gospodarski subjekti, </w:t>
      </w:r>
      <w:r w:rsidRPr="00BF0372">
        <w:rPr>
          <w:rFonts w:ascii="Arial" w:hAnsi="Arial" w:cs="Arial"/>
          <w:sz w:val="22"/>
          <w:szCs w:val="22"/>
        </w:rPr>
        <w:t xml:space="preserve">za katere se glede na določbe zakona, ki ureja gospodarske družbe, šteje, da so </w:t>
      </w:r>
      <w:r w:rsidRPr="00446F84">
        <w:rPr>
          <w:rFonts w:ascii="Arial" w:hAnsi="Arial" w:cs="Arial"/>
          <w:b/>
          <w:sz w:val="22"/>
          <w:szCs w:val="22"/>
        </w:rPr>
        <w:t>povezane družbe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34C5D996" w14:textId="77777777" w:rsidR="00165E9C" w:rsidRDefault="00165E9C" w:rsidP="00165E9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018"/>
        <w:gridCol w:w="3032"/>
        <w:gridCol w:w="1697"/>
        <w:gridCol w:w="1222"/>
      </w:tblGrid>
      <w:tr w:rsidR="00165E9C" w:rsidRPr="00191FA7" w14:paraId="4156226E" w14:textId="77777777" w:rsidTr="00165E9C">
        <w:trPr>
          <w:trHeight w:val="464"/>
        </w:trPr>
        <w:tc>
          <w:tcPr>
            <w:tcW w:w="553" w:type="dxa"/>
            <w:shd w:val="clear" w:color="auto" w:fill="auto"/>
            <w:vAlign w:val="center"/>
          </w:tcPr>
          <w:p w14:paraId="25391720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Št.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1A38F2FB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Naziv: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15CE3E2F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Sedež:</w:t>
            </w:r>
          </w:p>
        </w:tc>
        <w:tc>
          <w:tcPr>
            <w:tcW w:w="1722" w:type="dxa"/>
          </w:tcPr>
          <w:p w14:paraId="243450FD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613D16E" w14:textId="77777777" w:rsidR="00165E9C" w:rsidRPr="00191FA7" w:rsidRDefault="00165E9C" w:rsidP="007D5E90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Delež v %</w:t>
            </w:r>
          </w:p>
        </w:tc>
      </w:tr>
      <w:tr w:rsidR="00165E9C" w:rsidRPr="00191FA7" w14:paraId="0102DBB2" w14:textId="77777777" w:rsidTr="00165E9C">
        <w:trPr>
          <w:trHeight w:val="401"/>
        </w:trPr>
        <w:tc>
          <w:tcPr>
            <w:tcW w:w="553" w:type="dxa"/>
            <w:shd w:val="clear" w:color="auto" w:fill="auto"/>
            <w:vAlign w:val="center"/>
          </w:tcPr>
          <w:p w14:paraId="2073BC04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1300A811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1B3C5A0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7555E3A7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B0B7134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4E0BDBEF" w14:textId="77777777" w:rsidTr="00165E9C">
        <w:trPr>
          <w:trHeight w:val="420"/>
        </w:trPr>
        <w:tc>
          <w:tcPr>
            <w:tcW w:w="553" w:type="dxa"/>
            <w:shd w:val="clear" w:color="auto" w:fill="auto"/>
            <w:vAlign w:val="center"/>
          </w:tcPr>
          <w:p w14:paraId="65B2DC42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19B8AA58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5C6BB328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2AC4E06C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DE24F5F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6E71D835" w14:textId="77777777" w:rsidTr="00165E9C">
        <w:trPr>
          <w:trHeight w:val="412"/>
        </w:trPr>
        <w:tc>
          <w:tcPr>
            <w:tcW w:w="553" w:type="dxa"/>
            <w:shd w:val="clear" w:color="auto" w:fill="auto"/>
            <w:vAlign w:val="center"/>
          </w:tcPr>
          <w:p w14:paraId="3801334C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2119AB6D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70D22CA4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4A078AAF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E60463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5E9C" w:rsidRPr="00191FA7" w14:paraId="6BA86B3E" w14:textId="77777777" w:rsidTr="00165E9C">
        <w:trPr>
          <w:trHeight w:val="405"/>
        </w:trPr>
        <w:tc>
          <w:tcPr>
            <w:tcW w:w="553" w:type="dxa"/>
            <w:shd w:val="clear" w:color="auto" w:fill="auto"/>
            <w:vAlign w:val="center"/>
          </w:tcPr>
          <w:p w14:paraId="2080669C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….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78ED4429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14:paraId="415CE2C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14:paraId="23743513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C24D266" w14:textId="77777777" w:rsidR="00165E9C" w:rsidRPr="00191FA7" w:rsidRDefault="00165E9C" w:rsidP="007D5E9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2721B6" w14:textId="77777777" w:rsidR="00165E9C" w:rsidRPr="00191FA7" w:rsidRDefault="00165E9C" w:rsidP="00165E9C">
      <w:pPr>
        <w:jc w:val="both"/>
        <w:rPr>
          <w:rFonts w:ascii="Arial" w:hAnsi="Arial" w:cs="Arial"/>
          <w:sz w:val="22"/>
          <w:szCs w:val="22"/>
        </w:rPr>
      </w:pPr>
    </w:p>
    <w:p w14:paraId="73450414" w14:textId="77777777" w:rsidR="00165E9C" w:rsidRPr="00191FA7" w:rsidRDefault="00165E9C" w:rsidP="00165E9C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jamčim, da v </w:t>
      </w:r>
      <w:r w:rsidR="00446F84">
        <w:rPr>
          <w:rFonts w:ascii="Arial" w:hAnsi="Arial" w:cs="Arial"/>
          <w:sz w:val="22"/>
          <w:szCs w:val="22"/>
        </w:rPr>
        <w:t xml:space="preserve">celotni </w:t>
      </w:r>
      <w:r w:rsidRPr="00191FA7">
        <w:rPr>
          <w:rFonts w:ascii="Arial" w:hAnsi="Arial" w:cs="Arial"/>
          <w:sz w:val="22"/>
          <w:szCs w:val="22"/>
        </w:rPr>
        <w:t>lastniški strukturi ni</w:t>
      </w:r>
      <w:r>
        <w:rPr>
          <w:rFonts w:ascii="Arial" w:hAnsi="Arial" w:cs="Arial"/>
          <w:sz w:val="22"/>
          <w:szCs w:val="22"/>
        </w:rPr>
        <w:t>so</w:t>
      </w:r>
      <w:r w:rsidRPr="00191FA7">
        <w:rPr>
          <w:rFonts w:ascii="Arial" w:hAnsi="Arial" w:cs="Arial"/>
          <w:sz w:val="22"/>
          <w:szCs w:val="22"/>
        </w:rPr>
        <w:t xml:space="preserve"> udeležen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drug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fizičn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ter pravn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oseb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in tihi družbenik</w:t>
      </w:r>
      <w:r>
        <w:rPr>
          <w:rFonts w:ascii="Arial" w:hAnsi="Arial" w:cs="Arial"/>
          <w:sz w:val="22"/>
          <w:szCs w:val="22"/>
        </w:rPr>
        <w:t>i</w:t>
      </w:r>
      <w:r w:rsidRPr="00191FA7">
        <w:rPr>
          <w:rFonts w:ascii="Arial" w:hAnsi="Arial" w:cs="Arial"/>
          <w:sz w:val="22"/>
          <w:szCs w:val="22"/>
        </w:rPr>
        <w:t>, ter gospodarski subjekt</w:t>
      </w:r>
      <w:r>
        <w:rPr>
          <w:rFonts w:ascii="Arial" w:hAnsi="Arial" w:cs="Arial"/>
          <w:sz w:val="22"/>
          <w:szCs w:val="22"/>
        </w:rPr>
        <w:t>i</w:t>
      </w:r>
      <w:r w:rsidRPr="00191FA7">
        <w:rPr>
          <w:rFonts w:ascii="Arial" w:hAnsi="Arial" w:cs="Arial"/>
          <w:sz w:val="22"/>
          <w:szCs w:val="22"/>
        </w:rPr>
        <w:t>, za katere se glede na določbe zakona, ki ureja gospodarske družbe, šteje, da so povezane družbe.</w:t>
      </w:r>
    </w:p>
    <w:p w14:paraId="39BA5F9D" w14:textId="77777777" w:rsidR="00165E9C" w:rsidRPr="00191FA7" w:rsidRDefault="00165E9C" w:rsidP="00165E9C">
      <w:pPr>
        <w:jc w:val="both"/>
        <w:rPr>
          <w:rFonts w:ascii="Arial" w:hAnsi="Arial" w:cs="Arial"/>
          <w:sz w:val="22"/>
          <w:szCs w:val="22"/>
        </w:rPr>
      </w:pPr>
    </w:p>
    <w:p w14:paraId="3DF2D6B0" w14:textId="77777777" w:rsidR="00166986" w:rsidRDefault="00446F84" w:rsidP="0016698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 podpisom te izjave jamčim za točnost in resničnost podatkov ter se zavedam, da je pogodba v primeru lažne izjave ali neresničnih podatkov</w:t>
      </w:r>
      <w:r w:rsidRPr="00CB1A52">
        <w:rPr>
          <w:rFonts w:ascii="Arial" w:hAnsi="Arial" w:cs="Arial"/>
          <w:sz w:val="22"/>
          <w:szCs w:val="22"/>
        </w:rPr>
        <w:t xml:space="preserve"> o navedenih dejstvih</w:t>
      </w:r>
      <w:r>
        <w:rPr>
          <w:rFonts w:ascii="Arial" w:hAnsi="Arial" w:cs="Arial"/>
          <w:sz w:val="22"/>
          <w:szCs w:val="22"/>
        </w:rPr>
        <w:t xml:space="preserve"> v izjavi nična</w:t>
      </w:r>
      <w:r w:rsidRPr="00CB1A5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822F0CF" w14:textId="77777777" w:rsidR="00166986" w:rsidRDefault="00166986" w:rsidP="0016698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7D0AFE" w14:textId="77777777" w:rsidR="00166986" w:rsidRDefault="00165E9C" w:rsidP="00166986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zastopnik:</w:t>
      </w:r>
      <w:r w:rsidRPr="00191FA7">
        <w:rPr>
          <w:rFonts w:ascii="Arial" w:hAnsi="Arial" w:cs="Arial"/>
          <w:color w:val="000000"/>
          <w:sz w:val="22"/>
          <w:szCs w:val="22"/>
        </w:rPr>
        <w:tab/>
      </w:r>
    </w:p>
    <w:p w14:paraId="5B1B8B49" w14:textId="77777777" w:rsidR="00166986" w:rsidRDefault="00165E9C" w:rsidP="00166986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4ABB67A1" w14:textId="77777777" w:rsidR="00194363" w:rsidRDefault="00165E9C" w:rsidP="00166986">
      <w:p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14:paraId="56CD2DEF" w14:textId="6856BA46" w:rsidR="00165E9C" w:rsidRPr="00191FA7" w:rsidRDefault="00202F13" w:rsidP="00165E9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 w:rsidR="00165E9C"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165E9C"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165E9C"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165E9C"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165E9C"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165E9C"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165E9C"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  <w:r w:rsidR="00777E81">
        <w:rPr>
          <w:rFonts w:ascii="Arial" w:hAnsi="Arial" w:cs="Arial"/>
          <w:bCs/>
          <w:color w:val="000000"/>
          <w:sz w:val="22"/>
          <w:szCs w:val="22"/>
        </w:rPr>
        <w:t xml:space="preserve"> ___________________</w:t>
      </w:r>
    </w:p>
    <w:p w14:paraId="18681C51" w14:textId="4715434E" w:rsidR="002E4846" w:rsidRPr="00166986" w:rsidRDefault="00165E9C" w:rsidP="0016698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="00202F13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sectPr w:rsidR="002E4846" w:rsidRPr="00166986" w:rsidSect="0068564A">
      <w:headerReference w:type="default" r:id="rId8"/>
      <w:footerReference w:type="default" r:id="rId9"/>
      <w:footnotePr>
        <w:pos w:val="beneathText"/>
      </w:footnotePr>
      <w:pgSz w:w="11905" w:h="16837"/>
      <w:pgMar w:top="1661" w:right="1134" w:bottom="1418" w:left="1134" w:header="113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68E78" w14:textId="77777777" w:rsidR="000F2E52" w:rsidRDefault="000F2E52" w:rsidP="002E4846">
      <w:r>
        <w:separator/>
      </w:r>
    </w:p>
  </w:endnote>
  <w:endnote w:type="continuationSeparator" w:id="0">
    <w:p w14:paraId="0400F6B2" w14:textId="77777777" w:rsidR="000F2E52" w:rsidRDefault="000F2E52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E35200" w14:paraId="64EF7D85" w14:textId="77777777">
      <w:tc>
        <w:tcPr>
          <w:tcW w:w="9639" w:type="dxa"/>
          <w:tcBorders>
            <w:top w:val="single" w:sz="1" w:space="0" w:color="000000"/>
          </w:tcBorders>
        </w:tcPr>
        <w:p w14:paraId="103BE5E7" w14:textId="7D4A902E" w:rsidR="00E35200" w:rsidRPr="00B27BDD" w:rsidRDefault="00E35200" w:rsidP="00B27BD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B27BDD">
            <w:rPr>
              <w:rFonts w:ascii="Arial" w:hAnsi="Arial" w:cs="Arial"/>
              <w:sz w:val="16"/>
              <w:szCs w:val="16"/>
            </w:rPr>
            <w:t xml:space="preserve">Stran </w:t>
          </w:r>
          <w:r w:rsidRPr="00B27BDD">
            <w:rPr>
              <w:rFonts w:ascii="Arial" w:hAnsi="Arial" w:cs="Arial"/>
              <w:sz w:val="16"/>
              <w:szCs w:val="16"/>
            </w:rPr>
            <w:fldChar w:fldCharType="begin"/>
          </w:r>
          <w:r w:rsidRPr="00B27BDD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B27BDD">
            <w:rPr>
              <w:rFonts w:ascii="Arial" w:hAnsi="Arial" w:cs="Arial"/>
              <w:sz w:val="16"/>
              <w:szCs w:val="16"/>
            </w:rPr>
            <w:fldChar w:fldCharType="separate"/>
          </w:r>
          <w:r w:rsidR="005220F6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B27BDD">
            <w:rPr>
              <w:rFonts w:ascii="Arial" w:hAnsi="Arial" w:cs="Arial"/>
              <w:sz w:val="16"/>
              <w:szCs w:val="16"/>
            </w:rPr>
            <w:fldChar w:fldCharType="end"/>
          </w:r>
          <w:r w:rsidRPr="00B27BDD">
            <w:rPr>
              <w:rFonts w:ascii="Arial" w:hAnsi="Arial" w:cs="Arial"/>
              <w:sz w:val="16"/>
              <w:szCs w:val="16"/>
            </w:rPr>
            <w:t>/</w:t>
          </w:r>
          <w:r w:rsidRPr="00B27BDD">
            <w:rPr>
              <w:rFonts w:ascii="Arial" w:hAnsi="Arial" w:cs="Arial"/>
              <w:sz w:val="16"/>
              <w:szCs w:val="16"/>
            </w:rPr>
            <w:fldChar w:fldCharType="begin"/>
          </w:r>
          <w:r w:rsidRPr="00B27BDD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B27BDD">
            <w:rPr>
              <w:rFonts w:ascii="Arial" w:hAnsi="Arial" w:cs="Arial"/>
              <w:sz w:val="16"/>
              <w:szCs w:val="16"/>
            </w:rPr>
            <w:fldChar w:fldCharType="separate"/>
          </w:r>
          <w:r w:rsidR="005220F6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B27BDD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2AF56C5" w14:textId="77777777" w:rsidR="00E35200" w:rsidRPr="00E4674E" w:rsidRDefault="00E35200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BF11E" w14:textId="77777777" w:rsidR="000F2E52" w:rsidRDefault="000F2E52" w:rsidP="002E4846">
      <w:r>
        <w:separator/>
      </w:r>
    </w:p>
  </w:footnote>
  <w:footnote w:type="continuationSeparator" w:id="0">
    <w:p w14:paraId="2649767F" w14:textId="77777777" w:rsidR="000F2E52" w:rsidRDefault="000F2E52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BF528" w14:textId="1E88F7CF" w:rsidR="0068564A" w:rsidRDefault="0068564A">
    <w:pPr>
      <w:pStyle w:val="Header"/>
      <w:rPr>
        <w:sz w:val="16"/>
        <w:szCs w:val="16"/>
        <w:u w:val="single"/>
      </w:rPr>
    </w:pPr>
  </w:p>
  <w:p w14:paraId="29568B39" w14:textId="77777777" w:rsidR="0068564A" w:rsidRDefault="00E35200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P-11</w:t>
    </w:r>
  </w:p>
  <w:p w14:paraId="28865768" w14:textId="65CDF5AB" w:rsidR="00E35200" w:rsidRDefault="00E35200">
    <w:pPr>
      <w:pStyle w:val="Header"/>
      <w:rPr>
        <w:sz w:val="16"/>
        <w:szCs w:val="16"/>
        <w:u w:val="single"/>
      </w:rPr>
    </w:pP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</w:r>
    <w:r>
      <w:rPr>
        <w:sz w:val="16"/>
        <w:szCs w:val="16"/>
        <w:u w:val="single"/>
      </w:rPr>
      <w:t>Izjava o udeležbi pravnih in fizičnih oseb pri ponudniku</w:t>
    </w:r>
  </w:p>
  <w:p w14:paraId="1434BB1C" w14:textId="77777777" w:rsidR="0068564A" w:rsidRPr="008124A5" w:rsidRDefault="0068564A">
    <w:pPr>
      <w:pStyle w:val="Header"/>
      <w:rPr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4844"/>
    <w:rsid w:val="00012BA4"/>
    <w:rsid w:val="00015E3D"/>
    <w:rsid w:val="00026CCE"/>
    <w:rsid w:val="00063C73"/>
    <w:rsid w:val="00073B7D"/>
    <w:rsid w:val="00081071"/>
    <w:rsid w:val="00087956"/>
    <w:rsid w:val="000A22DD"/>
    <w:rsid w:val="000B5391"/>
    <w:rsid w:val="000D229E"/>
    <w:rsid w:val="000F2E52"/>
    <w:rsid w:val="000F54DF"/>
    <w:rsid w:val="000F5FAF"/>
    <w:rsid w:val="000F75E4"/>
    <w:rsid w:val="001050B3"/>
    <w:rsid w:val="001050BA"/>
    <w:rsid w:val="00105271"/>
    <w:rsid w:val="00126361"/>
    <w:rsid w:val="00130A0C"/>
    <w:rsid w:val="001443B9"/>
    <w:rsid w:val="00145D15"/>
    <w:rsid w:val="00153C67"/>
    <w:rsid w:val="00165E9C"/>
    <w:rsid w:val="00166986"/>
    <w:rsid w:val="00173D77"/>
    <w:rsid w:val="00174EC5"/>
    <w:rsid w:val="001764A9"/>
    <w:rsid w:val="001766C2"/>
    <w:rsid w:val="00194363"/>
    <w:rsid w:val="001A0DD9"/>
    <w:rsid w:val="001A7E04"/>
    <w:rsid w:val="001B20B5"/>
    <w:rsid w:val="001B473F"/>
    <w:rsid w:val="001E1ED4"/>
    <w:rsid w:val="001E675F"/>
    <w:rsid w:val="001F0E90"/>
    <w:rsid w:val="001F6BB4"/>
    <w:rsid w:val="00202F13"/>
    <w:rsid w:val="00214F56"/>
    <w:rsid w:val="002165A0"/>
    <w:rsid w:val="0021744A"/>
    <w:rsid w:val="002272A4"/>
    <w:rsid w:val="002370BA"/>
    <w:rsid w:val="00241EBB"/>
    <w:rsid w:val="00244954"/>
    <w:rsid w:val="0025323D"/>
    <w:rsid w:val="00264E9D"/>
    <w:rsid w:val="00266F7C"/>
    <w:rsid w:val="00276064"/>
    <w:rsid w:val="00281E39"/>
    <w:rsid w:val="00292CF6"/>
    <w:rsid w:val="002931A2"/>
    <w:rsid w:val="002939CE"/>
    <w:rsid w:val="00295055"/>
    <w:rsid w:val="002A2B36"/>
    <w:rsid w:val="002E4846"/>
    <w:rsid w:val="002E68D7"/>
    <w:rsid w:val="002F1007"/>
    <w:rsid w:val="00302254"/>
    <w:rsid w:val="003105D6"/>
    <w:rsid w:val="00320D20"/>
    <w:rsid w:val="00321FF8"/>
    <w:rsid w:val="00332B7E"/>
    <w:rsid w:val="00335215"/>
    <w:rsid w:val="00337B7D"/>
    <w:rsid w:val="003535E9"/>
    <w:rsid w:val="00361811"/>
    <w:rsid w:val="00382152"/>
    <w:rsid w:val="003832D5"/>
    <w:rsid w:val="00386FBD"/>
    <w:rsid w:val="003C5A15"/>
    <w:rsid w:val="003F01AC"/>
    <w:rsid w:val="004075C8"/>
    <w:rsid w:val="004412FA"/>
    <w:rsid w:val="00446F84"/>
    <w:rsid w:val="00454CEC"/>
    <w:rsid w:val="00455AB8"/>
    <w:rsid w:val="00460C99"/>
    <w:rsid w:val="00467DAF"/>
    <w:rsid w:val="00487452"/>
    <w:rsid w:val="00493163"/>
    <w:rsid w:val="00495567"/>
    <w:rsid w:val="00497C68"/>
    <w:rsid w:val="004B546F"/>
    <w:rsid w:val="004D0484"/>
    <w:rsid w:val="004F0B2D"/>
    <w:rsid w:val="00517F56"/>
    <w:rsid w:val="005220F6"/>
    <w:rsid w:val="00522185"/>
    <w:rsid w:val="00537714"/>
    <w:rsid w:val="005464B2"/>
    <w:rsid w:val="00547C0A"/>
    <w:rsid w:val="00552FC1"/>
    <w:rsid w:val="0056320E"/>
    <w:rsid w:val="005748C5"/>
    <w:rsid w:val="00585625"/>
    <w:rsid w:val="00585C18"/>
    <w:rsid w:val="0059118E"/>
    <w:rsid w:val="005954B2"/>
    <w:rsid w:val="00595AF3"/>
    <w:rsid w:val="005974FD"/>
    <w:rsid w:val="00597DAA"/>
    <w:rsid w:val="005A084D"/>
    <w:rsid w:val="005A6BA1"/>
    <w:rsid w:val="005B029F"/>
    <w:rsid w:val="005B0969"/>
    <w:rsid w:val="005C1357"/>
    <w:rsid w:val="005C1FCE"/>
    <w:rsid w:val="005D2A68"/>
    <w:rsid w:val="005D31CC"/>
    <w:rsid w:val="005E1255"/>
    <w:rsid w:val="00610EED"/>
    <w:rsid w:val="006314CA"/>
    <w:rsid w:val="00664F31"/>
    <w:rsid w:val="006769A7"/>
    <w:rsid w:val="00680BB8"/>
    <w:rsid w:val="0068564A"/>
    <w:rsid w:val="006A30C0"/>
    <w:rsid w:val="006A4CC4"/>
    <w:rsid w:val="006A64ED"/>
    <w:rsid w:val="006B0E77"/>
    <w:rsid w:val="006D09B0"/>
    <w:rsid w:val="006D4FC4"/>
    <w:rsid w:val="006E5FE8"/>
    <w:rsid w:val="00711886"/>
    <w:rsid w:val="007216A9"/>
    <w:rsid w:val="00725CF5"/>
    <w:rsid w:val="00731BE3"/>
    <w:rsid w:val="007332A7"/>
    <w:rsid w:val="00740F7C"/>
    <w:rsid w:val="00744B8E"/>
    <w:rsid w:val="0075495E"/>
    <w:rsid w:val="0075650C"/>
    <w:rsid w:val="00773B86"/>
    <w:rsid w:val="00777E81"/>
    <w:rsid w:val="007A3B41"/>
    <w:rsid w:val="007A5D29"/>
    <w:rsid w:val="007A7EA3"/>
    <w:rsid w:val="007B0290"/>
    <w:rsid w:val="007B30E6"/>
    <w:rsid w:val="007B5711"/>
    <w:rsid w:val="007D52F1"/>
    <w:rsid w:val="007D5E90"/>
    <w:rsid w:val="007D714D"/>
    <w:rsid w:val="007E7199"/>
    <w:rsid w:val="00801A08"/>
    <w:rsid w:val="008124A5"/>
    <w:rsid w:val="008273F0"/>
    <w:rsid w:val="00836663"/>
    <w:rsid w:val="0083677C"/>
    <w:rsid w:val="00843210"/>
    <w:rsid w:val="00845941"/>
    <w:rsid w:val="00847548"/>
    <w:rsid w:val="00870168"/>
    <w:rsid w:val="00897DFC"/>
    <w:rsid w:val="008A415A"/>
    <w:rsid w:val="008A55DE"/>
    <w:rsid w:val="008A7678"/>
    <w:rsid w:val="008C3591"/>
    <w:rsid w:val="008D33E1"/>
    <w:rsid w:val="008F78B2"/>
    <w:rsid w:val="00901167"/>
    <w:rsid w:val="00910AB0"/>
    <w:rsid w:val="009204F1"/>
    <w:rsid w:val="00923C18"/>
    <w:rsid w:val="009358F4"/>
    <w:rsid w:val="0094500E"/>
    <w:rsid w:val="00966569"/>
    <w:rsid w:val="00983A11"/>
    <w:rsid w:val="00994B35"/>
    <w:rsid w:val="00996F6F"/>
    <w:rsid w:val="009B2BA6"/>
    <w:rsid w:val="009D4A0E"/>
    <w:rsid w:val="009D7A24"/>
    <w:rsid w:val="009E015F"/>
    <w:rsid w:val="009E48AE"/>
    <w:rsid w:val="00A0501F"/>
    <w:rsid w:val="00A14FF4"/>
    <w:rsid w:val="00A16C65"/>
    <w:rsid w:val="00A24DE8"/>
    <w:rsid w:val="00A25FE0"/>
    <w:rsid w:val="00A449B6"/>
    <w:rsid w:val="00A47E25"/>
    <w:rsid w:val="00A51781"/>
    <w:rsid w:val="00A71804"/>
    <w:rsid w:val="00A87894"/>
    <w:rsid w:val="00A95087"/>
    <w:rsid w:val="00A96C33"/>
    <w:rsid w:val="00AB72CF"/>
    <w:rsid w:val="00AD31EA"/>
    <w:rsid w:val="00AF2B02"/>
    <w:rsid w:val="00B00479"/>
    <w:rsid w:val="00B0115C"/>
    <w:rsid w:val="00B12FF7"/>
    <w:rsid w:val="00B27163"/>
    <w:rsid w:val="00B27BDD"/>
    <w:rsid w:val="00B331EE"/>
    <w:rsid w:val="00B33BD2"/>
    <w:rsid w:val="00B422D7"/>
    <w:rsid w:val="00B45C63"/>
    <w:rsid w:val="00B51F02"/>
    <w:rsid w:val="00B55A8C"/>
    <w:rsid w:val="00B7191A"/>
    <w:rsid w:val="00B73E1D"/>
    <w:rsid w:val="00B75551"/>
    <w:rsid w:val="00B85B09"/>
    <w:rsid w:val="00BA1765"/>
    <w:rsid w:val="00BA3996"/>
    <w:rsid w:val="00BA68C3"/>
    <w:rsid w:val="00BD0B3D"/>
    <w:rsid w:val="00BD2B5C"/>
    <w:rsid w:val="00BD6BF8"/>
    <w:rsid w:val="00BE3674"/>
    <w:rsid w:val="00C03E52"/>
    <w:rsid w:val="00C05C89"/>
    <w:rsid w:val="00C1412D"/>
    <w:rsid w:val="00C244B4"/>
    <w:rsid w:val="00C2531E"/>
    <w:rsid w:val="00C32CF4"/>
    <w:rsid w:val="00C36ED2"/>
    <w:rsid w:val="00C37473"/>
    <w:rsid w:val="00C427C0"/>
    <w:rsid w:val="00C4656F"/>
    <w:rsid w:val="00C67394"/>
    <w:rsid w:val="00C77E1D"/>
    <w:rsid w:val="00C918A0"/>
    <w:rsid w:val="00CA0EF4"/>
    <w:rsid w:val="00CA0F7D"/>
    <w:rsid w:val="00CC6983"/>
    <w:rsid w:val="00CE6B89"/>
    <w:rsid w:val="00D002B6"/>
    <w:rsid w:val="00D04D03"/>
    <w:rsid w:val="00D30032"/>
    <w:rsid w:val="00D33934"/>
    <w:rsid w:val="00D368B7"/>
    <w:rsid w:val="00D41B15"/>
    <w:rsid w:val="00D424A3"/>
    <w:rsid w:val="00D52EC0"/>
    <w:rsid w:val="00D748EE"/>
    <w:rsid w:val="00DA7293"/>
    <w:rsid w:val="00DA735C"/>
    <w:rsid w:val="00DD5A2B"/>
    <w:rsid w:val="00DE4A4A"/>
    <w:rsid w:val="00E25E0C"/>
    <w:rsid w:val="00E32819"/>
    <w:rsid w:val="00E35200"/>
    <w:rsid w:val="00E60473"/>
    <w:rsid w:val="00E62342"/>
    <w:rsid w:val="00E66233"/>
    <w:rsid w:val="00E7018A"/>
    <w:rsid w:val="00E73C57"/>
    <w:rsid w:val="00E74533"/>
    <w:rsid w:val="00E819B1"/>
    <w:rsid w:val="00E93E3D"/>
    <w:rsid w:val="00EA0902"/>
    <w:rsid w:val="00EC5965"/>
    <w:rsid w:val="00EF5F52"/>
    <w:rsid w:val="00F010CF"/>
    <w:rsid w:val="00F069B2"/>
    <w:rsid w:val="00F06AF9"/>
    <w:rsid w:val="00F23652"/>
    <w:rsid w:val="00F2624A"/>
    <w:rsid w:val="00F26BA9"/>
    <w:rsid w:val="00F26F30"/>
    <w:rsid w:val="00F34B34"/>
    <w:rsid w:val="00F35432"/>
    <w:rsid w:val="00F362AE"/>
    <w:rsid w:val="00F3788E"/>
    <w:rsid w:val="00F50AC6"/>
    <w:rsid w:val="00F8179B"/>
    <w:rsid w:val="00F94E5E"/>
    <w:rsid w:val="00FB0B85"/>
    <w:rsid w:val="00FB2E42"/>
    <w:rsid w:val="00FE3CB9"/>
    <w:rsid w:val="00FE5339"/>
    <w:rsid w:val="00FE5FC5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88DB98"/>
  <w15:docId w15:val="{47C81388-A06B-4519-9B70-7949AA6D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paragraph" w:customStyle="1" w:styleId="ZADEVA">
    <w:name w:val="ZADEVA"/>
    <w:basedOn w:val="Normal"/>
    <w:rsid w:val="006D09B0"/>
    <w:pPr>
      <w:widowControl/>
      <w:tabs>
        <w:tab w:val="left" w:pos="1701"/>
      </w:tabs>
      <w:suppressAutoHyphens w:val="0"/>
      <w:spacing w:line="260" w:lineRule="exact"/>
      <w:ind w:left="1701" w:hanging="1701"/>
    </w:pPr>
    <w:rPr>
      <w:rFonts w:ascii="Arial" w:eastAsia="Times New Roman" w:hAnsi="Arial"/>
      <w:b/>
      <w:kern w:val="0"/>
      <w:lang w:val="it-IT" w:eastAsia="en-US"/>
    </w:rPr>
  </w:style>
  <w:style w:type="character" w:customStyle="1" w:styleId="HeaderChar">
    <w:name w:val="Header Char"/>
    <w:link w:val="Header"/>
    <w:rsid w:val="00165E9C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2824</CharactersWithSpaces>
  <SharedDoc>false</SharedDoc>
  <HLinks>
    <vt:vector size="6" baseType="variant">
      <vt:variant>
        <vt:i4>7340073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http://www.uradni-list.si/1/objava.jsp?sop=2011-01-3056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Veronika Kuralt</cp:lastModifiedBy>
  <cp:revision>7</cp:revision>
  <cp:lastPrinted>2017-10-09T07:27:00Z</cp:lastPrinted>
  <dcterms:created xsi:type="dcterms:W3CDTF">2022-06-20T17:29:00Z</dcterms:created>
  <dcterms:modified xsi:type="dcterms:W3CDTF">2022-06-23T13:47:00Z</dcterms:modified>
</cp:coreProperties>
</file>